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DD44E" w14:textId="77777777" w:rsidR="009A780A" w:rsidRPr="009A780A" w:rsidRDefault="009A780A" w:rsidP="009A780A">
      <w:pPr>
        <w:keepNext/>
        <w:jc w:val="center"/>
        <w:rPr>
          <w:rFonts w:ascii="Arial" w:hAnsi="Arial" w:cs="Arial"/>
          <w:b/>
          <w:bCs/>
          <w:sz w:val="22"/>
          <w:szCs w:val="22"/>
        </w:rPr>
      </w:pPr>
    </w:p>
    <w:p w14:paraId="32D686E8" w14:textId="05F4A78C" w:rsidR="009A780A" w:rsidRPr="009A780A" w:rsidRDefault="009A780A" w:rsidP="009A780A">
      <w:pPr>
        <w:keepNext/>
        <w:jc w:val="center"/>
        <w:rPr>
          <w:rFonts w:ascii="Arial" w:hAnsi="Arial" w:cs="Arial"/>
          <w:b/>
          <w:bCs/>
          <w:sz w:val="22"/>
          <w:szCs w:val="22"/>
        </w:rPr>
      </w:pPr>
      <w:r w:rsidRPr="009A780A">
        <w:rPr>
          <w:rFonts w:ascii="Arial" w:hAnsi="Arial" w:cs="Arial"/>
          <w:b/>
          <w:bCs/>
          <w:sz w:val="22"/>
          <w:szCs w:val="22"/>
        </w:rPr>
        <w:t>KARTA KURSU</w:t>
      </w:r>
    </w:p>
    <w:p w14:paraId="59BC9F1B" w14:textId="24FD1449" w:rsidR="002735DE" w:rsidRDefault="002735DE" w:rsidP="002735DE">
      <w:pPr>
        <w:keepNext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Przedmiot: </w:t>
      </w:r>
      <w:r>
        <w:rPr>
          <w:rFonts w:ascii="Arial" w:hAnsi="Arial" w:cs="Arial"/>
          <w:b/>
          <w:bCs/>
        </w:rPr>
        <w:t>komunikacja interpersonalna</w:t>
      </w:r>
    </w:p>
    <w:p w14:paraId="3430AC78" w14:textId="77777777" w:rsidR="002735DE" w:rsidRDefault="002735DE" w:rsidP="002735DE">
      <w:pPr>
        <w:keepNext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Kierunek: filologia polska</w:t>
      </w:r>
    </w:p>
    <w:p w14:paraId="4A555361" w14:textId="2FA6E6DE" w:rsidR="002735DE" w:rsidRDefault="002735DE" w:rsidP="002735DE">
      <w:pPr>
        <w:keepNext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Specjalność: e</w:t>
      </w:r>
      <w:r>
        <w:rPr>
          <w:rFonts w:ascii="Arial" w:hAnsi="Arial" w:cs="Arial"/>
          <w:b/>
          <w:bCs/>
        </w:rPr>
        <w:t>dytorstwo i komunikacja medialna</w:t>
      </w:r>
    </w:p>
    <w:p w14:paraId="32CDC450" w14:textId="466C9DA2" w:rsidR="00446114" w:rsidRDefault="002735DE" w:rsidP="002735DE">
      <w:pPr>
        <w:keepNext/>
        <w:jc w:val="center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</w:rPr>
        <w:t>Rok akademicki: 2025/2026</w:t>
      </w:r>
    </w:p>
    <w:p w14:paraId="1AF105BC" w14:textId="77777777" w:rsidR="00446114" w:rsidRDefault="00446114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97"/>
        <w:gridCol w:w="7701"/>
      </w:tblGrid>
      <w:tr w:rsidR="00446114" w14:paraId="1A3A4C20" w14:textId="77777777">
        <w:trPr>
          <w:trHeight w:val="395"/>
        </w:trPr>
        <w:tc>
          <w:tcPr>
            <w:tcW w:w="1997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2B75BA84" w14:textId="77777777" w:rsidR="00446114" w:rsidRDefault="0074050B">
            <w:pPr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70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5E811CCA" w14:textId="0F27091E" w:rsidR="00446114" w:rsidRDefault="0074050B">
            <w:pPr>
              <w:suppressLineNumbers/>
              <w:spacing w:before="60" w:after="60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KOMUNIKACJA INTERPERSONALNA</w:t>
            </w:r>
          </w:p>
        </w:tc>
      </w:tr>
      <w:tr w:rsidR="00446114" w14:paraId="37A3FE26" w14:textId="77777777">
        <w:trPr>
          <w:trHeight w:val="379"/>
        </w:trPr>
        <w:tc>
          <w:tcPr>
            <w:tcW w:w="1997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498719D4" w14:textId="77777777" w:rsidR="00446114" w:rsidRDefault="0074050B">
            <w:pPr>
              <w:spacing w:before="57" w:after="57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70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5EF6A850" w14:textId="77777777" w:rsidR="00446114" w:rsidRDefault="0074050B">
            <w:pPr>
              <w:suppressLineNumbers/>
              <w:spacing w:before="60" w:after="60"/>
              <w:jc w:val="center"/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Interpersonal communication</w:t>
            </w:r>
          </w:p>
        </w:tc>
      </w:tr>
    </w:tbl>
    <w:p w14:paraId="2959BFAA" w14:textId="77777777" w:rsidR="00446114" w:rsidRDefault="00446114">
      <w:pPr>
        <w:jc w:val="center"/>
      </w:pPr>
    </w:p>
    <w:tbl>
      <w:tblPr>
        <w:tblW w:w="0" w:type="auto"/>
        <w:tblInd w:w="-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25"/>
        <w:gridCol w:w="3226"/>
        <w:gridCol w:w="3301"/>
      </w:tblGrid>
      <w:tr w:rsidR="00446114" w14:paraId="4E5AD0B7" w14:textId="77777777">
        <w:trPr>
          <w:cantSplit/>
        </w:trPr>
        <w:tc>
          <w:tcPr>
            <w:tcW w:w="3225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731A97A6" w14:textId="77777777" w:rsidR="00446114" w:rsidRDefault="0074050B">
            <w:pPr>
              <w:suppressLineNumbers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226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5E38B2AA" w14:textId="6EF80B0D" w:rsidR="00446114" w:rsidRDefault="0074050B">
            <w:pPr>
              <w:suppressLineNumbers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 </w:t>
            </w:r>
            <w:r w:rsidR="008C51B9">
              <w:rPr>
                <w:rFonts w:ascii="Arial" w:hAnsi="Arial" w:cs="Arial"/>
                <w:sz w:val="22"/>
                <w:szCs w:val="22"/>
              </w:rPr>
              <w:t>Krzysztof Waśkowski</w:t>
            </w:r>
          </w:p>
        </w:tc>
        <w:tc>
          <w:tcPr>
            <w:tcW w:w="330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14:paraId="402B0B3C" w14:textId="77777777" w:rsidR="00446114" w:rsidRDefault="0074050B">
            <w:pPr>
              <w:suppressLineNumbers/>
              <w:spacing w:before="57" w:after="57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446114" w14:paraId="0716A8A0" w14:textId="77777777">
        <w:trPr>
          <w:cantSplit/>
          <w:trHeight w:val="344"/>
        </w:trPr>
        <w:tc>
          <w:tcPr>
            <w:tcW w:w="3225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0D05E71B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6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367FBC7E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01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5D6F04C4" w14:textId="29E7F211" w:rsidR="00446114" w:rsidRDefault="008C51B9">
            <w:pPr>
              <w:suppressLineNumbers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Katedra Języka Polskiego, Lingwistyki Kulturowej i Komunikacji Społecznej</w:t>
            </w:r>
          </w:p>
        </w:tc>
      </w:tr>
      <w:tr w:rsidR="00446114" w14:paraId="31455EE9" w14:textId="77777777">
        <w:trPr>
          <w:cantSplit/>
          <w:trHeight w:val="57"/>
        </w:trPr>
        <w:tc>
          <w:tcPr>
            <w:tcW w:w="3225" w:type="dxa"/>
            <w:tcBorders>
              <w:top w:val="single" w:sz="1" w:space="0" w:color="C0C0C0"/>
              <w:bottom w:val="single" w:sz="1" w:space="0" w:color="C0C0C0"/>
            </w:tcBorders>
            <w:vAlign w:val="center"/>
          </w:tcPr>
          <w:p w14:paraId="0B4FB84D" w14:textId="77777777" w:rsidR="00446114" w:rsidRDefault="00446114">
            <w:pPr>
              <w:suppressLineNumbers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1" w:space="0" w:color="C0C0C0"/>
              <w:bottom w:val="single" w:sz="1" w:space="0" w:color="C0C0C0"/>
            </w:tcBorders>
            <w:vAlign w:val="center"/>
          </w:tcPr>
          <w:p w14:paraId="0C5E21F7" w14:textId="77777777" w:rsidR="00446114" w:rsidRDefault="00446114">
            <w:pPr>
              <w:suppressLineNumbers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01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14:paraId="1249B8DB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6114" w14:paraId="65B8EA45" w14:textId="77777777">
        <w:trPr>
          <w:cantSplit/>
        </w:trPr>
        <w:tc>
          <w:tcPr>
            <w:tcW w:w="322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4D56D0B5" w14:textId="77777777" w:rsidR="00446114" w:rsidRDefault="0074050B">
            <w:pPr>
              <w:suppressLineNumbers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226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16919536" w14:textId="67DEC5AC" w:rsidR="00446114" w:rsidRDefault="008C51B9">
            <w:pPr>
              <w:suppressLineNumbers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301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14:paraId="6A15E9D8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2003B00" w14:textId="77777777" w:rsidR="00446114" w:rsidRDefault="0074050B">
      <w:pPr>
        <w:keepNext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5DE431FC" w14:textId="77777777" w:rsidR="00446114" w:rsidRDefault="00446114">
      <w:pPr>
        <w:keepNext/>
        <w:rPr>
          <w:rFonts w:ascii="Arial" w:hAnsi="Arial" w:cs="Arial"/>
          <w:i/>
          <w:sz w:val="22"/>
          <w:szCs w:val="22"/>
        </w:rPr>
      </w:pPr>
    </w:p>
    <w:p w14:paraId="165E793A" w14:textId="77777777" w:rsidR="00446114" w:rsidRDefault="0074050B">
      <w:pPr>
        <w:keepNext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Opis kursu (cele kształcenia)</w:t>
      </w:r>
    </w:p>
    <w:p w14:paraId="415D6709" w14:textId="77777777" w:rsidR="00446114" w:rsidRDefault="0044611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0"/>
      </w:tblGrid>
      <w:tr w:rsidR="00446114" w14:paraId="3B01BFD5" w14:textId="77777777">
        <w:trPr>
          <w:trHeight w:val="548"/>
        </w:trPr>
        <w:tc>
          <w:tcPr>
            <w:tcW w:w="96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32AC1E" w14:textId="124EA929" w:rsidR="00446114" w:rsidRPr="008C51B9" w:rsidRDefault="0074050B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Celem zajęć jest omówienie różnych </w:t>
            </w:r>
            <w:r w:rsidR="008C51B9">
              <w:rPr>
                <w:rFonts w:ascii="Arial" w:hAnsi="Arial" w:cs="Arial"/>
                <w:sz w:val="22"/>
                <w:szCs w:val="22"/>
              </w:rPr>
              <w:t>aspektów i problemów</w:t>
            </w:r>
            <w:r>
              <w:rPr>
                <w:rFonts w:ascii="Arial" w:hAnsi="Arial" w:cs="Arial"/>
                <w:sz w:val="22"/>
                <w:szCs w:val="22"/>
              </w:rPr>
              <w:t xml:space="preserve"> komunikacji interpersonalnej. </w:t>
            </w:r>
          </w:p>
        </w:tc>
      </w:tr>
    </w:tbl>
    <w:p w14:paraId="4D292C6A" w14:textId="77777777" w:rsidR="00446114" w:rsidRDefault="00446114">
      <w:pPr>
        <w:rPr>
          <w:rFonts w:ascii="Arial" w:hAnsi="Arial" w:cs="Arial"/>
          <w:sz w:val="22"/>
          <w:szCs w:val="22"/>
        </w:rPr>
      </w:pPr>
    </w:p>
    <w:p w14:paraId="3F99B6C6" w14:textId="77777777" w:rsidR="00446114" w:rsidRDefault="007405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Warunki wstępne</w:t>
      </w:r>
    </w:p>
    <w:p w14:paraId="0705A2B9" w14:textId="77777777" w:rsidR="00446114" w:rsidRDefault="0044611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="00446114" w14:paraId="6A6DF3AF" w14:textId="77777777">
        <w:trPr>
          <w:trHeight w:val="550"/>
        </w:trPr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7E40500C" w14:textId="77777777" w:rsidR="00446114" w:rsidRDefault="0074050B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70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044BC916" w14:textId="30F38D05" w:rsidR="00446114" w:rsidRDefault="0074050B">
            <w:pPr>
              <w:autoSpaceDE/>
            </w:pPr>
            <w:r>
              <w:rPr>
                <w:rFonts w:ascii="Arial" w:hAnsi="Arial" w:cs="Arial"/>
                <w:sz w:val="22"/>
                <w:szCs w:val="22"/>
              </w:rPr>
              <w:t>Student powinien posiadać podstawową wiedzę z zakresu komunikacji</w:t>
            </w:r>
            <w:r w:rsidR="002735DE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446114" w14:paraId="49F2E486" w14:textId="77777777">
        <w:trPr>
          <w:trHeight w:val="577"/>
        </w:trPr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172A5E3D" w14:textId="77777777" w:rsidR="00446114" w:rsidRDefault="0074050B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70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4F6DFF95" w14:textId="77777777" w:rsidR="00446114" w:rsidRDefault="0074050B">
            <w:pPr>
              <w:autoSpaceDE/>
            </w:pPr>
            <w:r>
              <w:rPr>
                <w:rFonts w:ascii="Arial" w:hAnsi="Arial" w:cs="Arial"/>
                <w:sz w:val="22"/>
                <w:szCs w:val="22"/>
              </w:rPr>
              <w:t xml:space="preserve">Student powinien posiadać podstawowe umiejętności z zakresu kultury i komunikacji zarówno w przestrzeni publicznej jaki i w cyberprzestrzeni. </w:t>
            </w:r>
          </w:p>
        </w:tc>
      </w:tr>
      <w:tr w:rsidR="00446114" w14:paraId="4EA04479" w14:textId="77777777"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0635CA04" w14:textId="77777777" w:rsidR="00446114" w:rsidRDefault="0074050B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70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3462D55E" w14:textId="623C89F0" w:rsidR="00446114" w:rsidRDefault="00181813" w:rsidP="002735DE">
            <w:pPr>
              <w:autoSpaceDE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Podstawy komunikacji społecznej</w:t>
            </w:r>
            <w:r w:rsidR="002735DE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756FC12D" w14:textId="77777777" w:rsidR="00446114" w:rsidRDefault="00446114">
      <w:pPr>
        <w:rPr>
          <w:rFonts w:ascii="Arial" w:hAnsi="Arial" w:cs="Arial"/>
          <w:sz w:val="22"/>
          <w:szCs w:val="22"/>
        </w:rPr>
      </w:pPr>
    </w:p>
    <w:p w14:paraId="5B52D8C7" w14:textId="77777777" w:rsidR="00446114" w:rsidRDefault="007405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Efekty uczenia się</w:t>
      </w:r>
    </w:p>
    <w:p w14:paraId="145326D5" w14:textId="77777777" w:rsidR="00446114" w:rsidRDefault="0044611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75"/>
      </w:tblGrid>
      <w:tr w:rsidR="00446114" w14:paraId="1C5AC91E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5505795E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E0DE9A2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06C8C791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Odniesienie do efektów dla specjalności</w:t>
            </w:r>
          </w:p>
          <w:p w14:paraId="5F9CC5BD" w14:textId="77777777" w:rsidR="00446114" w:rsidRDefault="0074050B">
            <w:pPr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(określonych w karcie programu studiów dla specjalności)</w:t>
            </w:r>
          </w:p>
        </w:tc>
      </w:tr>
      <w:tr w:rsidR="00446114" w14:paraId="709EEE2C" w14:textId="77777777">
        <w:trPr>
          <w:cantSplit/>
          <w:trHeight w:val="1838"/>
        </w:trPr>
        <w:tc>
          <w:tcPr>
            <w:tcW w:w="1979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61E23520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3E1CF36D" w14:textId="4784ACE1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 w:rsidRPr="002735DE">
              <w:rPr>
                <w:rFonts w:ascii="Arial" w:hAnsi="Arial" w:cs="Arial"/>
                <w:bCs/>
                <w:sz w:val="22"/>
                <w:szCs w:val="22"/>
              </w:rPr>
              <w:t>W01</w:t>
            </w:r>
            <w:r w:rsidR="002735DE">
              <w:rPr>
                <w:rFonts w:ascii="Arial" w:hAnsi="Arial" w:cs="Arial"/>
                <w:sz w:val="22"/>
                <w:szCs w:val="22"/>
              </w:rPr>
              <w:t>:</w:t>
            </w:r>
            <w:r w:rsidRPr="008C51B9">
              <w:rPr>
                <w:rFonts w:ascii="Arial" w:hAnsi="Arial" w:cs="Arial"/>
                <w:sz w:val="22"/>
                <w:szCs w:val="22"/>
              </w:rPr>
              <w:tab/>
            </w:r>
            <w:r w:rsidR="008C51B9" w:rsidRPr="008C51B9">
              <w:rPr>
                <w:rFonts w:ascii="Arial" w:hAnsi="Arial" w:cs="Arial"/>
                <w:sz w:val="22"/>
                <w:szCs w:val="22"/>
              </w:rPr>
              <w:t xml:space="preserve">Student </w:t>
            </w:r>
            <w:r w:rsidRPr="008C51B9">
              <w:rPr>
                <w:rFonts w:ascii="Arial" w:hAnsi="Arial" w:cs="Arial"/>
                <w:sz w:val="22"/>
                <w:szCs w:val="22"/>
              </w:rPr>
              <w:t>zna podstawowe zasady i elementy składowe komunikacji interpersonalnej oraz bariery występujące w procesie porozumiewania się</w:t>
            </w:r>
            <w:r w:rsidR="008C51B9" w:rsidRPr="008C51B9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3CEAC05" w14:textId="77777777" w:rsidR="002735DE" w:rsidRPr="008C51B9" w:rsidRDefault="002735D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7B37E87" w14:textId="72DFB3F2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 w:rsidRPr="002735DE">
              <w:rPr>
                <w:rFonts w:ascii="Arial" w:hAnsi="Arial" w:cs="Arial"/>
                <w:bCs/>
                <w:sz w:val="22"/>
                <w:szCs w:val="22"/>
              </w:rPr>
              <w:t>W02</w:t>
            </w:r>
            <w:r w:rsidR="002735DE">
              <w:rPr>
                <w:rFonts w:ascii="Arial" w:hAnsi="Arial" w:cs="Arial"/>
                <w:bCs/>
                <w:sz w:val="22"/>
                <w:szCs w:val="22"/>
              </w:rPr>
              <w:t>:</w:t>
            </w:r>
            <w:r w:rsidRPr="002735DE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8C51B9" w:rsidRPr="008C51B9">
              <w:rPr>
                <w:rFonts w:ascii="Arial" w:hAnsi="Arial" w:cs="Arial"/>
                <w:sz w:val="22"/>
                <w:szCs w:val="22"/>
              </w:rPr>
              <w:t xml:space="preserve">Student </w:t>
            </w:r>
            <w:r w:rsidRPr="008C51B9">
              <w:rPr>
                <w:rFonts w:ascii="Arial" w:hAnsi="Arial" w:cs="Arial"/>
                <w:sz w:val="22"/>
                <w:szCs w:val="22"/>
              </w:rPr>
              <w:t>ma uporządkowaną wiedzę z zakresu teorii komunikacji, zna podstawowe nurty badawcze w tej dziedzinie</w:t>
            </w:r>
            <w:r w:rsidR="008C51B9" w:rsidRPr="008C51B9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F258EE8" w14:textId="77777777" w:rsidR="002735DE" w:rsidRPr="008C51B9" w:rsidRDefault="002735D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C09EA65" w14:textId="0B074E0B" w:rsidR="00446114" w:rsidRPr="008C51B9" w:rsidRDefault="0074050B">
            <w:pPr>
              <w:rPr>
                <w:rFonts w:ascii="Arial" w:hAnsi="Arial" w:cs="Arial"/>
                <w:sz w:val="22"/>
                <w:szCs w:val="22"/>
              </w:rPr>
            </w:pPr>
            <w:r w:rsidRPr="002735DE">
              <w:rPr>
                <w:rFonts w:ascii="Arial" w:hAnsi="Arial" w:cs="Arial"/>
                <w:bCs/>
                <w:sz w:val="22"/>
                <w:szCs w:val="22"/>
              </w:rPr>
              <w:t>W03</w:t>
            </w:r>
            <w:r w:rsidR="002735DE">
              <w:rPr>
                <w:rFonts w:ascii="Arial" w:hAnsi="Arial" w:cs="Arial"/>
                <w:bCs/>
                <w:sz w:val="22"/>
                <w:szCs w:val="22"/>
              </w:rPr>
              <w:t>:</w:t>
            </w:r>
            <w:r w:rsidRPr="008C51B9">
              <w:rPr>
                <w:rFonts w:ascii="Arial" w:hAnsi="Arial" w:cs="Arial"/>
                <w:sz w:val="22"/>
                <w:szCs w:val="22"/>
              </w:rPr>
              <w:tab/>
            </w:r>
            <w:r w:rsidR="008C51B9" w:rsidRPr="008C51B9">
              <w:rPr>
                <w:rFonts w:ascii="Arial" w:hAnsi="Arial" w:cs="Arial"/>
                <w:sz w:val="22"/>
                <w:szCs w:val="22"/>
              </w:rPr>
              <w:t xml:space="preserve">Student </w:t>
            </w:r>
            <w:r w:rsidRPr="008C51B9">
              <w:rPr>
                <w:rFonts w:ascii="Arial" w:hAnsi="Arial" w:cs="Arial"/>
                <w:sz w:val="22"/>
                <w:szCs w:val="22"/>
              </w:rPr>
              <w:t>zna wybrane systemy komunikowania społecznego, ma podstawową wiedzę na temat przyczyn zaburzeń i barier komunikacyjnych</w:t>
            </w:r>
            <w:r w:rsidR="008C51B9" w:rsidRPr="008C51B9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371E727" w14:textId="77777777" w:rsidR="00446114" w:rsidRPr="008C51B9" w:rsidRDefault="004461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3BDA16E" w14:textId="48AA9C84" w:rsidR="00446114" w:rsidRP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  <w:r w:rsidRPr="008C51B9">
              <w:rPr>
                <w:rFonts w:ascii="Arial" w:hAnsi="Arial" w:cs="Arial"/>
                <w:sz w:val="22"/>
                <w:szCs w:val="22"/>
              </w:rPr>
              <w:t>EK_W01</w:t>
            </w:r>
          </w:p>
          <w:p w14:paraId="33B905AE" w14:textId="77777777" w:rsidR="008C51B9" w:rsidRP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465C79" w14:textId="77777777" w:rsidR="008C51B9" w:rsidRP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F032F5" w14:textId="77777777" w:rsidR="002735DE" w:rsidRDefault="002735D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8EC02F" w14:textId="3AAA2F95" w:rsidR="008C51B9" w:rsidRP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  <w:r w:rsidRPr="008C51B9">
              <w:rPr>
                <w:rFonts w:ascii="Arial" w:hAnsi="Arial" w:cs="Arial"/>
                <w:sz w:val="22"/>
                <w:szCs w:val="22"/>
              </w:rPr>
              <w:t>EK_W01</w:t>
            </w:r>
          </w:p>
          <w:p w14:paraId="0AF2DD61" w14:textId="77777777" w:rsidR="00446114" w:rsidRPr="008C51B9" w:rsidRDefault="004461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A2C81D" w14:textId="77777777" w:rsidR="008C51B9" w:rsidRP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5B23FC" w14:textId="77777777" w:rsidR="002735DE" w:rsidRDefault="002735D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C7589A" w14:textId="6EE82EDF" w:rsidR="008C51B9" w:rsidRP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  <w:r w:rsidRPr="008C51B9">
              <w:rPr>
                <w:rFonts w:ascii="Arial" w:hAnsi="Arial" w:cs="Arial"/>
                <w:sz w:val="22"/>
                <w:szCs w:val="22"/>
              </w:rPr>
              <w:t>EK_W02</w:t>
            </w:r>
          </w:p>
        </w:tc>
      </w:tr>
    </w:tbl>
    <w:p w14:paraId="1C241349" w14:textId="77777777" w:rsidR="00446114" w:rsidRDefault="00446114">
      <w:pPr>
        <w:rPr>
          <w:rFonts w:ascii="Arial" w:hAnsi="Arial" w:cs="Arial"/>
          <w:sz w:val="22"/>
          <w:szCs w:val="22"/>
        </w:rPr>
      </w:pPr>
    </w:p>
    <w:p w14:paraId="2F049064" w14:textId="77777777" w:rsidR="00446114" w:rsidRDefault="00446114">
      <w:pPr>
        <w:rPr>
          <w:rFonts w:ascii="Arial" w:hAnsi="Arial" w:cs="Arial"/>
          <w:sz w:val="22"/>
          <w:szCs w:val="22"/>
        </w:rPr>
      </w:pPr>
    </w:p>
    <w:p w14:paraId="5D2420FF" w14:textId="77777777" w:rsidR="00446114" w:rsidRDefault="00446114">
      <w:pPr>
        <w:rPr>
          <w:rFonts w:ascii="Arial" w:hAnsi="Arial" w:cs="Arial"/>
          <w:sz w:val="22"/>
          <w:szCs w:val="22"/>
        </w:rPr>
      </w:pPr>
    </w:p>
    <w:p w14:paraId="4E12BA37" w14:textId="77777777" w:rsidR="00446114" w:rsidRDefault="00446114">
      <w:pPr>
        <w:rPr>
          <w:rFonts w:ascii="Arial" w:hAnsi="Arial" w:cs="Arial"/>
          <w:sz w:val="22"/>
          <w:szCs w:val="22"/>
        </w:rPr>
      </w:pPr>
    </w:p>
    <w:p w14:paraId="3F7EB92E" w14:textId="77777777" w:rsidR="00446114" w:rsidRDefault="0044611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="00446114" w14:paraId="3F81CC2C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B92F472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FB8B858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7C84D66A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Odniesienie do efektów dla specjalności</w:t>
            </w:r>
          </w:p>
          <w:p w14:paraId="0F22A788" w14:textId="77777777" w:rsidR="00446114" w:rsidRDefault="0074050B">
            <w:pPr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(określonych w karcie programu studiów dla specjalności)</w:t>
            </w:r>
          </w:p>
        </w:tc>
      </w:tr>
      <w:tr w:rsidR="00446114" w14:paraId="2883D406" w14:textId="77777777">
        <w:trPr>
          <w:cantSplit/>
          <w:trHeight w:val="2116"/>
        </w:trPr>
        <w:tc>
          <w:tcPr>
            <w:tcW w:w="1985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71827D90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4DC7EC58" w14:textId="2F8067DE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 w:rsidRPr="002735DE">
              <w:rPr>
                <w:rFonts w:ascii="Arial" w:hAnsi="Arial" w:cs="Arial"/>
                <w:sz w:val="22"/>
                <w:szCs w:val="22"/>
              </w:rPr>
              <w:t>U01</w:t>
            </w:r>
            <w:r w:rsidR="002735DE" w:rsidRPr="002735DE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8C51B9">
              <w:rPr>
                <w:rFonts w:ascii="Arial" w:hAnsi="Arial" w:cs="Arial"/>
                <w:sz w:val="22"/>
                <w:szCs w:val="22"/>
              </w:rPr>
              <w:t xml:space="preserve">Student </w:t>
            </w:r>
            <w:r>
              <w:rPr>
                <w:rFonts w:ascii="Arial" w:hAnsi="Arial" w:cs="Arial"/>
                <w:sz w:val="22"/>
                <w:szCs w:val="22"/>
              </w:rPr>
              <w:t>posiada umiejętność kreowania swojego wizerunku</w:t>
            </w:r>
            <w:r w:rsidR="008C51B9">
              <w:rPr>
                <w:rFonts w:ascii="Arial" w:hAnsi="Arial" w:cs="Arial"/>
                <w:sz w:val="22"/>
                <w:szCs w:val="22"/>
              </w:rPr>
              <w:t xml:space="preserve"> i prowadzenia skutecznych rozmów w kontaktach interpersonalnych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444712D" w14:textId="77777777" w:rsidR="002735DE" w:rsidRDefault="002735D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C2BC98" w14:textId="10B6AE55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 w:rsidRPr="002735DE">
              <w:rPr>
                <w:rFonts w:ascii="Arial" w:hAnsi="Arial" w:cs="Arial"/>
                <w:sz w:val="22"/>
                <w:szCs w:val="22"/>
              </w:rPr>
              <w:t>U02</w:t>
            </w:r>
            <w:r w:rsidR="002735DE">
              <w:rPr>
                <w:rFonts w:ascii="Arial" w:hAnsi="Arial" w:cs="Arial"/>
                <w:sz w:val="22"/>
                <w:szCs w:val="22"/>
              </w:rPr>
              <w:t>:</w:t>
            </w:r>
            <w:r w:rsidRPr="002735DE">
              <w:rPr>
                <w:rFonts w:ascii="Arial" w:hAnsi="Arial" w:cs="Arial"/>
                <w:sz w:val="22"/>
                <w:szCs w:val="22"/>
              </w:rPr>
              <w:tab/>
            </w:r>
            <w:r w:rsidR="008C51B9">
              <w:rPr>
                <w:rFonts w:ascii="Arial" w:hAnsi="Arial" w:cs="Arial"/>
                <w:sz w:val="22"/>
                <w:szCs w:val="22"/>
              </w:rPr>
              <w:t xml:space="preserve">Student </w:t>
            </w:r>
            <w:r>
              <w:rPr>
                <w:rFonts w:ascii="Arial" w:hAnsi="Arial" w:cs="Arial"/>
                <w:sz w:val="22"/>
                <w:szCs w:val="22"/>
              </w:rPr>
              <w:t>posiada umiejętność w zakresie tworzenia odpowiednich przekazów</w:t>
            </w:r>
            <w:r w:rsidR="008C51B9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w tym również przekazów na użytek mediów.</w:t>
            </w:r>
          </w:p>
          <w:p w14:paraId="288E1DE8" w14:textId="77777777" w:rsidR="002735DE" w:rsidRDefault="002735D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C9D7C8" w14:textId="6F1E0506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 w:rsidRPr="002735DE">
              <w:rPr>
                <w:rFonts w:ascii="Arial" w:hAnsi="Arial" w:cs="Arial"/>
                <w:sz w:val="22"/>
                <w:szCs w:val="22"/>
              </w:rPr>
              <w:t>U03</w:t>
            </w:r>
            <w:r w:rsidR="002735DE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8C51B9">
              <w:rPr>
                <w:rFonts w:ascii="Arial" w:hAnsi="Arial" w:cs="Arial"/>
                <w:sz w:val="22"/>
                <w:szCs w:val="22"/>
              </w:rPr>
              <w:t xml:space="preserve">Student </w:t>
            </w:r>
            <w:r>
              <w:rPr>
                <w:rFonts w:ascii="Arial" w:hAnsi="Arial" w:cs="Arial"/>
                <w:sz w:val="22"/>
                <w:szCs w:val="22"/>
              </w:rPr>
              <w:t>umie samodzielnie rozwijać umiejętności profesjonalne potrzebne w komunikacji interpersonalnej, wizualnej i korporacyjnej.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BAF65B" w14:textId="77777777" w:rsidR="00446114" w:rsidRDefault="008C51B9">
            <w:pPr>
              <w:rPr>
                <w:rFonts w:ascii="Arial" w:hAnsi="Arial" w:cs="Arial"/>
                <w:sz w:val="22"/>
                <w:szCs w:val="22"/>
              </w:rPr>
            </w:pPr>
            <w:r w:rsidRPr="008C51B9">
              <w:rPr>
                <w:rFonts w:ascii="Arial" w:hAnsi="Arial" w:cs="Arial"/>
                <w:sz w:val="22"/>
                <w:szCs w:val="22"/>
              </w:rPr>
              <w:t>EK_U02</w:t>
            </w:r>
          </w:p>
          <w:p w14:paraId="1E9CF261" w14:textId="77777777" w:rsid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18294C" w14:textId="77777777" w:rsid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8F263A" w14:textId="77777777" w:rsidR="002735DE" w:rsidRDefault="002735D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63741F" w14:textId="4B4AA455" w:rsid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EK_U08</w:t>
            </w:r>
          </w:p>
          <w:p w14:paraId="4C681781" w14:textId="77777777" w:rsid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DFEE61" w14:textId="77777777" w:rsid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5DF30A" w14:textId="77777777" w:rsidR="002735DE" w:rsidRDefault="002735D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069B62" w14:textId="6DB3BCC6" w:rsidR="008C51B9" w:rsidRP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EK_U03</w:t>
            </w:r>
          </w:p>
        </w:tc>
      </w:tr>
    </w:tbl>
    <w:p w14:paraId="6469A05A" w14:textId="77777777" w:rsidR="00446114" w:rsidRDefault="00446114">
      <w:pPr>
        <w:rPr>
          <w:rFonts w:ascii="Arial" w:hAnsi="Arial" w:cs="Arial"/>
          <w:sz w:val="22"/>
          <w:szCs w:val="22"/>
        </w:rPr>
      </w:pPr>
    </w:p>
    <w:p w14:paraId="4339830C" w14:textId="77777777" w:rsidR="00446114" w:rsidRDefault="0044611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="00446114" w14:paraId="616EF336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06541D9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79BD72F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509AE623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Odniesienie do efektów dla specjalności</w:t>
            </w:r>
          </w:p>
          <w:p w14:paraId="617BB22B" w14:textId="77777777" w:rsidR="00446114" w:rsidRDefault="0074050B">
            <w:pPr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(określonych w karcie programu studiów dla specjalności)</w:t>
            </w:r>
          </w:p>
        </w:tc>
      </w:tr>
      <w:tr w:rsidR="00446114" w14:paraId="5F8982BC" w14:textId="77777777">
        <w:trPr>
          <w:cantSplit/>
          <w:trHeight w:val="1984"/>
        </w:trPr>
        <w:tc>
          <w:tcPr>
            <w:tcW w:w="1985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7875456A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45F4FBCD" w14:textId="66418AE4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 w:rsidRPr="002735DE">
              <w:rPr>
                <w:rFonts w:ascii="Arial" w:hAnsi="Arial" w:cs="Arial"/>
                <w:sz w:val="22"/>
                <w:szCs w:val="22"/>
              </w:rPr>
              <w:t>K01</w:t>
            </w:r>
            <w:r w:rsidR="002735DE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8C51B9">
              <w:rPr>
                <w:rFonts w:ascii="Arial" w:hAnsi="Arial" w:cs="Arial"/>
                <w:sz w:val="22"/>
                <w:szCs w:val="22"/>
              </w:rPr>
              <w:t xml:space="preserve">Student </w:t>
            </w:r>
            <w:r>
              <w:rPr>
                <w:rFonts w:ascii="Arial" w:hAnsi="Arial" w:cs="Arial"/>
                <w:sz w:val="22"/>
                <w:szCs w:val="22"/>
              </w:rPr>
              <w:t>wykazuje się otwartością na współczesne zjawiska rozgrywające się w przestrzeni publicznej.</w:t>
            </w:r>
          </w:p>
          <w:p w14:paraId="1AE4C05F" w14:textId="77777777" w:rsidR="002735DE" w:rsidRDefault="002735D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6CD0E5" w14:textId="54B4ABA4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 w:rsidRPr="002735DE">
              <w:rPr>
                <w:rFonts w:ascii="Arial" w:hAnsi="Arial" w:cs="Arial"/>
                <w:sz w:val="22"/>
                <w:szCs w:val="22"/>
              </w:rPr>
              <w:t>K02</w:t>
            </w:r>
            <w:r w:rsidR="002735DE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8C51B9">
              <w:rPr>
                <w:rFonts w:ascii="Arial" w:hAnsi="Arial" w:cs="Arial"/>
                <w:sz w:val="22"/>
                <w:szCs w:val="22"/>
              </w:rPr>
              <w:t xml:space="preserve">Student </w:t>
            </w:r>
            <w:r>
              <w:rPr>
                <w:rFonts w:ascii="Arial" w:hAnsi="Arial" w:cs="Arial"/>
                <w:sz w:val="22"/>
                <w:szCs w:val="22"/>
              </w:rPr>
              <w:t>posiada umiejętność pracy w grupie. Wykorzystuje nabyte umiejętności w pracy zawodowej.</w:t>
            </w:r>
          </w:p>
          <w:p w14:paraId="006F85DD" w14:textId="77777777" w:rsidR="002735DE" w:rsidRDefault="002735D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96D0D7" w14:textId="516F27C8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 w:rsidRPr="002735DE">
              <w:rPr>
                <w:rFonts w:ascii="Arial" w:hAnsi="Arial" w:cs="Arial"/>
                <w:sz w:val="22"/>
                <w:szCs w:val="22"/>
              </w:rPr>
              <w:t>K03</w:t>
            </w:r>
            <w:r w:rsidR="002735DE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8C51B9">
              <w:rPr>
                <w:rFonts w:ascii="Arial" w:hAnsi="Arial" w:cs="Arial"/>
                <w:sz w:val="22"/>
                <w:szCs w:val="22"/>
              </w:rPr>
              <w:t xml:space="preserve">Student </w:t>
            </w:r>
            <w:r>
              <w:rPr>
                <w:rFonts w:ascii="Arial" w:hAnsi="Arial" w:cs="Arial"/>
                <w:sz w:val="22"/>
                <w:szCs w:val="22"/>
              </w:rPr>
              <w:t>rozumie potrzebę aktualizowania swojej wiedzy na temat procesów życia publicznego.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D66DF2" w14:textId="65C850D5" w:rsidR="00446114" w:rsidRDefault="0018181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EK_K03</w:t>
            </w:r>
          </w:p>
          <w:p w14:paraId="1B92079D" w14:textId="77777777" w:rsidR="00446114" w:rsidRPr="008C51B9" w:rsidRDefault="004461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F16D2C" w14:textId="77777777" w:rsidR="008C51B9" w:rsidRP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AB911E" w14:textId="77777777" w:rsidR="002735DE" w:rsidRDefault="002735D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62DD4" w14:textId="3055FBD9" w:rsidR="008C51B9" w:rsidRP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  <w:r w:rsidRPr="008C51B9">
              <w:rPr>
                <w:rFonts w:ascii="Arial" w:hAnsi="Arial" w:cs="Arial"/>
                <w:sz w:val="22"/>
                <w:szCs w:val="22"/>
              </w:rPr>
              <w:t>EK_K04</w:t>
            </w:r>
          </w:p>
          <w:p w14:paraId="1EA8431A" w14:textId="77777777" w:rsid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  <w:r w:rsidRPr="008C51B9">
              <w:rPr>
                <w:rFonts w:ascii="Arial" w:hAnsi="Arial" w:cs="Arial"/>
                <w:sz w:val="22"/>
                <w:szCs w:val="22"/>
              </w:rPr>
              <w:t>EK_K05</w:t>
            </w:r>
          </w:p>
          <w:p w14:paraId="31EA64EC" w14:textId="77777777" w:rsidR="00181813" w:rsidRDefault="0018181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19CBE3" w14:textId="77777777" w:rsidR="002735DE" w:rsidRDefault="002735D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F1E921" w14:textId="69EB0B34" w:rsidR="00181813" w:rsidRDefault="00181813">
            <w:r>
              <w:rPr>
                <w:rFonts w:ascii="Arial" w:hAnsi="Arial" w:cs="Arial"/>
                <w:sz w:val="22"/>
                <w:szCs w:val="22"/>
              </w:rPr>
              <w:t>EK_K01</w:t>
            </w:r>
          </w:p>
        </w:tc>
      </w:tr>
    </w:tbl>
    <w:p w14:paraId="396947C8" w14:textId="77777777" w:rsidR="00446114" w:rsidRDefault="00446114">
      <w:pPr>
        <w:rPr>
          <w:rFonts w:ascii="Arial" w:hAnsi="Arial" w:cs="Arial"/>
          <w:sz w:val="22"/>
          <w:szCs w:val="22"/>
        </w:rPr>
      </w:pPr>
    </w:p>
    <w:p w14:paraId="16F38333" w14:textId="77777777" w:rsidR="00446114" w:rsidRDefault="0044611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9"/>
      </w:tblGrid>
      <w:tr w:rsidR="00446114" w14:paraId="0097C8F8" w14:textId="77777777">
        <w:trPr>
          <w:cantSplit/>
          <w:trHeight w:hRule="exact" w:val="424"/>
        </w:trPr>
        <w:tc>
          <w:tcPr>
            <w:tcW w:w="9645" w:type="dxa"/>
            <w:gridSpan w:val="14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14:paraId="16FCF034" w14:textId="77777777" w:rsidR="00446114" w:rsidRDefault="0074050B">
            <w:pPr>
              <w:pStyle w:val="Zawartotabeli"/>
              <w:spacing w:before="57" w:after="57"/>
              <w:ind w:left="45" w:right="137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Organizacja</w:t>
            </w:r>
          </w:p>
        </w:tc>
      </w:tr>
      <w:tr w:rsidR="00446114" w14:paraId="7D9D7B15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5A058FE9" w14:textId="77777777" w:rsidR="00446114" w:rsidRDefault="0074050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226EB1DE" w14:textId="77777777" w:rsidR="00446114" w:rsidRDefault="0074050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0BAA56E3" w14:textId="77777777" w:rsidR="00446114" w:rsidRDefault="0074050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9" w:type="dxa"/>
            <w:gridSpan w:val="12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20D3EFA6" w14:textId="77777777" w:rsidR="00446114" w:rsidRDefault="0074050B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446114" w14:paraId="3921EB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1D87D549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F0E0059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57304453" w14:textId="77777777" w:rsidR="00446114" w:rsidRDefault="0074050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1BA16DD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0B0C2003" w14:textId="77777777" w:rsidR="00446114" w:rsidRDefault="0074050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6B34D327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6495649E" w14:textId="77777777" w:rsidR="00446114" w:rsidRDefault="0074050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5241FF81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8F3C63D" w14:textId="77777777" w:rsidR="00446114" w:rsidRDefault="0074050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B08EBD9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04CCDEF" w14:textId="77777777" w:rsidR="00446114" w:rsidRDefault="0074050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0D850519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3213732" w14:textId="77777777" w:rsidR="00446114" w:rsidRDefault="0074050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9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6C4F4BF5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6114" w14:paraId="1D2E93F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654893EF" w14:textId="77777777" w:rsidR="00446114" w:rsidRDefault="0074050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2C602F90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010D64D5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9E1F7B9" w14:textId="674A0F9A" w:rsidR="00446114" w:rsidRDefault="00446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6CE964D3" w14:textId="4705C981" w:rsidR="00446114" w:rsidRDefault="00181813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50CDD854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03F0FB17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4EDD5C66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6114" w14:paraId="65AB62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1EF03012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F70F03C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2ABD3BDD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8AE4FBF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123630A6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3F5171D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2C847FF7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722DE4B2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FAEA54" w14:textId="77777777" w:rsidR="00446114" w:rsidRDefault="00446114">
      <w:pPr>
        <w:pStyle w:val="Zawartotabeli"/>
        <w:rPr>
          <w:rFonts w:ascii="Arial" w:hAnsi="Arial" w:cs="Arial"/>
          <w:sz w:val="22"/>
          <w:szCs w:val="22"/>
        </w:rPr>
      </w:pPr>
    </w:p>
    <w:p w14:paraId="06FC82C5" w14:textId="77777777" w:rsidR="00446114" w:rsidRDefault="007405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Opis metod prowadzenia zajęć</w:t>
      </w:r>
    </w:p>
    <w:p w14:paraId="2031628F" w14:textId="77777777" w:rsidR="00446114" w:rsidRDefault="0044611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446114" w14:paraId="6648FF90" w14:textId="77777777">
        <w:trPr>
          <w:trHeight w:val="886"/>
        </w:trPr>
        <w:tc>
          <w:tcPr>
            <w:tcW w:w="96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19EDB1F" w14:textId="76892ED0" w:rsidR="00446114" w:rsidRDefault="0074050B">
            <w:pPr>
              <w:pStyle w:val="Zawartotabeli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 xml:space="preserve">Zajęcia mają formę zajęć konwersatoryjnych, opartych na analizie wybranych problemów z zakresu komunikowania interpersonalnego. Zajęcia prowadzone są metodą podawczą wraz z metodami aktywizacji studentów poprzez rozmowę  na zajęciach i przygotowaniu projektu. </w:t>
            </w:r>
          </w:p>
        </w:tc>
      </w:tr>
    </w:tbl>
    <w:p w14:paraId="0AA39281" w14:textId="77777777" w:rsidR="00446114" w:rsidRDefault="0074050B">
      <w:pPr>
        <w:pStyle w:val="Zawartotabeli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Formy sprawdzania efektów kształcenia</w:t>
      </w:r>
    </w:p>
    <w:p w14:paraId="40380AC6" w14:textId="77777777" w:rsidR="00446114" w:rsidRDefault="00446114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964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873"/>
        <w:gridCol w:w="485"/>
      </w:tblGrid>
      <w:tr w:rsidR="00446114" w14:paraId="4155D17B" w14:textId="77777777" w:rsidTr="002735DE">
        <w:trPr>
          <w:cantSplit/>
          <w:trHeight w:val="1616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41021257" w14:textId="77777777" w:rsidR="00446114" w:rsidRDefault="00446114">
            <w:pPr>
              <w:snapToGrid w:val="0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0786673B" w14:textId="77777777" w:rsidR="00446114" w:rsidRDefault="0074050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 – learning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4A32EAD2" w14:textId="77777777" w:rsidR="00446114" w:rsidRDefault="0074050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1E675075" w14:textId="77777777" w:rsidR="00446114" w:rsidRDefault="0074050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7C866DFE" w14:textId="77777777" w:rsidR="00446114" w:rsidRDefault="0074050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4C36B324" w14:textId="77777777" w:rsidR="00446114" w:rsidRDefault="0074050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69834E4F" w14:textId="1AF77BBF" w:rsidR="00446114" w:rsidRDefault="0074050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Projekt </w:t>
            </w:r>
            <w:r w:rsidR="009571BB">
              <w:rPr>
                <w:rFonts w:ascii="Arial" w:hAnsi="Arial" w:cs="Arial"/>
                <w:sz w:val="22"/>
                <w:szCs w:val="22"/>
              </w:rPr>
              <w:t>grupowy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6D600B8E" w14:textId="4ADEF3B1" w:rsidR="00446114" w:rsidRDefault="0074050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Projekt </w:t>
            </w:r>
            <w:r w:rsidR="009571BB">
              <w:rPr>
                <w:rFonts w:ascii="Arial" w:hAnsi="Arial" w:cs="Arial"/>
                <w:sz w:val="22"/>
                <w:szCs w:val="22"/>
              </w:rPr>
              <w:t>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18A84524" w14:textId="77777777" w:rsidR="00446114" w:rsidRDefault="0074050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0A7147FA" w14:textId="77777777" w:rsidR="00446114" w:rsidRDefault="0074050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6E309C1" w14:textId="77777777" w:rsidR="00446114" w:rsidRDefault="0074050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EF9F2FA" w14:textId="77777777" w:rsidR="00446114" w:rsidRDefault="0074050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87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15EB2DB3" w14:textId="77777777" w:rsidR="00446114" w:rsidRDefault="0074050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Egzamin pisemny </w:t>
            </w:r>
          </w:p>
        </w:tc>
        <w:tc>
          <w:tcPr>
            <w:tcW w:w="4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14:paraId="7A44ED70" w14:textId="77777777" w:rsidR="00446114" w:rsidRDefault="0074050B">
            <w:pPr>
              <w:ind w:left="113" w:right="113"/>
            </w:pPr>
            <w:r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446114" w14:paraId="07DC0FBE" w14:textId="77777777" w:rsidTr="002735DE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45235D3" w14:textId="77777777" w:rsidR="00446114" w:rsidRDefault="0074050B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0E7A6D6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1F828A6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83C3807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93E4892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572F5B0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64822F2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8719F17" w14:textId="77777777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9F114E4" w14:textId="19EE9731" w:rsidR="00446114" w:rsidRDefault="002735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0BB3902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986D4D2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49F66FC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23EC490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D079B42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6114" w14:paraId="21AE13D9" w14:textId="77777777" w:rsidTr="002735DE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0549A8E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8BA0BB5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45FFB97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143ABB8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C1F7FD9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F785EAE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7D5118D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40F2DFC" w14:textId="77777777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563D544" w14:textId="3E7FEE01" w:rsidR="00446114" w:rsidRDefault="002735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1F97ECC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B8243EF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F74E9FD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341514B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BD8A7E6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35DE" w14:paraId="5257A1B5" w14:textId="77777777" w:rsidTr="002735DE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3887DBC" w14:textId="0E0DBA94" w:rsidR="002735DE" w:rsidRDefault="002735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64C6C96" w14:textId="77777777" w:rsidR="002735DE" w:rsidRDefault="002735D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CEEA7C9" w14:textId="77777777" w:rsidR="002735DE" w:rsidRDefault="002735D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AA79613" w14:textId="77777777" w:rsidR="002735DE" w:rsidRDefault="002735D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A351863" w14:textId="77777777" w:rsidR="002735DE" w:rsidRDefault="002735D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1F584BA" w14:textId="77777777" w:rsidR="002735DE" w:rsidRDefault="002735D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2F1A998" w14:textId="77777777" w:rsidR="002735DE" w:rsidRDefault="002735D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C03CD6A" w14:textId="3FBB6EAC" w:rsidR="002735DE" w:rsidRDefault="002735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8EC20E6" w14:textId="562804CE" w:rsidR="002735DE" w:rsidRDefault="002735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5B6C34D" w14:textId="77777777" w:rsidR="002735DE" w:rsidRDefault="002735D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F6F54EB" w14:textId="77777777" w:rsidR="002735DE" w:rsidRDefault="002735D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D197630" w14:textId="77777777" w:rsidR="002735DE" w:rsidRDefault="002735D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4D7FFD5" w14:textId="77777777" w:rsidR="002735DE" w:rsidRDefault="002735D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D7E5389" w14:textId="77777777" w:rsidR="002735DE" w:rsidRDefault="002735D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6114" w14:paraId="1377B14A" w14:textId="77777777" w:rsidTr="002735DE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E3C37E3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738C0F3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74F210A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1B352A6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776983A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BBAAE87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3C6597D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B6418B5" w14:textId="77777777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A149AD0" w14:textId="50411E90" w:rsidR="00446114" w:rsidRDefault="002735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3840D35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BFB7674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8FC35EE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EADB39D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8D08B2B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6114" w14:paraId="25910D56" w14:textId="77777777" w:rsidTr="002735DE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1D90DFD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EFAA643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0C91BD9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E3E46ED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633A593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663CA14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D4C144C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AB34F79" w14:textId="77777777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BFCA0B7" w14:textId="15C41C44" w:rsidR="00446114" w:rsidRDefault="002735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5AE3217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6C4A39A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0C51F8A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557CDBF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47CDF58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6114" w14:paraId="4815B9E7" w14:textId="77777777" w:rsidTr="002735DE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8B951F7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88A53A4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DB76510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FACF047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88AA8FC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A81B98B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DB7D5D9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093C332" w14:textId="77777777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FB41514" w14:textId="07F6EE9E" w:rsidR="00446114" w:rsidRDefault="002735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A9977C9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C95137E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E198876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494FFD7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327C74E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6114" w14:paraId="46C711AA" w14:textId="77777777" w:rsidTr="002735DE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489A019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ECF9601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CBA83AB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A5A391F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24E39CD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E0C114B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00016FC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E7E7686" w14:textId="77777777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495B643" w14:textId="3792A2C2" w:rsidR="00446114" w:rsidRDefault="002735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E7E3030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A0B610D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19711BA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B8FFCE2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DE57504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6114" w14:paraId="53883D8E" w14:textId="77777777" w:rsidTr="002735DE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5DFD8038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12CDFE6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196688D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235B593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183A5C3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27B101D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626267E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09F7037" w14:textId="77777777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FA0A98D" w14:textId="51E5C758" w:rsidR="00446114" w:rsidRDefault="002735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1954935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7265EEF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614A0DB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06BEDF1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793FE1C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6114" w14:paraId="66627A0B" w14:textId="77777777" w:rsidTr="002735DE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CAE5212" w14:textId="584D3C1C" w:rsidR="00446114" w:rsidRDefault="0074050B" w:rsidP="002735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68F3C14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000A64E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3F8CC6A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AC6BC54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533905F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6366CA5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0F2D181" w14:textId="77777777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E5C1A5A" w14:textId="2C83473D" w:rsidR="00446114" w:rsidRDefault="002735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E6BDC65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AF2BF2B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D9CC278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1DD3402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E211654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F0D68E" w14:textId="77777777" w:rsidR="00446114" w:rsidRDefault="00446114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="00446114" w14:paraId="5BFD216C" w14:textId="77777777"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3463E844" w14:textId="77777777" w:rsidR="00446114" w:rsidRDefault="0074050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70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</w:tcPr>
          <w:p w14:paraId="5DD1FEDD" w14:textId="77777777" w:rsidR="002735DE" w:rsidRPr="00F01958" w:rsidRDefault="0074050B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F01958">
              <w:rPr>
                <w:rFonts w:ascii="Arial" w:hAnsi="Arial" w:cs="Arial"/>
                <w:sz w:val="22"/>
                <w:szCs w:val="22"/>
              </w:rPr>
              <w:t xml:space="preserve">Zajęcia kończą się zaliczeniem </w:t>
            </w:r>
            <w:r w:rsidR="00181813" w:rsidRPr="00F01958">
              <w:rPr>
                <w:rFonts w:ascii="Arial" w:hAnsi="Arial" w:cs="Arial"/>
                <w:sz w:val="22"/>
                <w:szCs w:val="22"/>
              </w:rPr>
              <w:t>z oceną</w:t>
            </w:r>
            <w:r w:rsidRPr="00F01958">
              <w:rPr>
                <w:rFonts w:ascii="Arial" w:hAnsi="Arial" w:cs="Arial"/>
                <w:sz w:val="22"/>
                <w:szCs w:val="22"/>
              </w:rPr>
              <w:t>. Aby je uzyskać, studenci powinni w sposób aktywny uczestniczyć w z</w:t>
            </w:r>
            <w:r w:rsidR="0052445E" w:rsidRPr="00F01958">
              <w:rPr>
                <w:rFonts w:ascii="Arial" w:hAnsi="Arial" w:cs="Arial"/>
                <w:sz w:val="22"/>
                <w:szCs w:val="22"/>
              </w:rPr>
              <w:t>aj</w:t>
            </w:r>
            <w:r w:rsidRPr="00F01958">
              <w:rPr>
                <w:rFonts w:ascii="Arial" w:hAnsi="Arial" w:cs="Arial"/>
                <w:sz w:val="22"/>
                <w:szCs w:val="22"/>
              </w:rPr>
              <w:t>ęciach, brać udział w dyskusji na wybrane tematy</w:t>
            </w:r>
            <w:r w:rsidR="002735DE" w:rsidRPr="00F0195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74D0BF5" w14:textId="77777777" w:rsidR="00446114" w:rsidRDefault="002735DE" w:rsidP="002735DE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F01958">
              <w:rPr>
                <w:rFonts w:ascii="Arial" w:hAnsi="Arial" w:cs="Arial"/>
                <w:sz w:val="22"/>
                <w:szCs w:val="22"/>
              </w:rPr>
              <w:t xml:space="preserve">Ponadto każdy student przygotuje prezentację multimedialną, w ramach której omówi </w:t>
            </w:r>
            <w:r w:rsidR="002A0944" w:rsidRPr="00F01958">
              <w:rPr>
                <w:rFonts w:ascii="Arial" w:hAnsi="Arial" w:cs="Arial"/>
                <w:sz w:val="22"/>
                <w:szCs w:val="22"/>
              </w:rPr>
              <w:t>wybrane, rzeczywiste zjawisko komunikacyjne (studium przypadku) i przeanalizuje je pod kątem fortunności aktu komunikacyjnego z użyciem aparatu pojęciowego poznanego podczas zajęć.</w:t>
            </w:r>
          </w:p>
          <w:p w14:paraId="47B3275B" w14:textId="0147DFE6" w:rsidR="00F01958" w:rsidRPr="00F01958" w:rsidRDefault="00F01958" w:rsidP="002735DE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Szczegółowe kryteria ocen za prezentację multimedialną:</w:t>
            </w:r>
          </w:p>
          <w:p w14:paraId="2FB5B494" w14:textId="77777777" w:rsidR="00F01958" w:rsidRPr="00F01958" w:rsidRDefault="00F01958" w:rsidP="00F0195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F01958">
              <w:rPr>
                <w:rFonts w:ascii="Arial" w:hAnsi="Arial" w:cs="Arial"/>
                <w:b/>
                <w:bCs/>
                <w:sz w:val="22"/>
                <w:szCs w:val="22"/>
              </w:rPr>
              <w:t>Bardzo dobry (5,0)</w:t>
            </w:r>
            <w:r w:rsidRPr="00F01958">
              <w:rPr>
                <w:rFonts w:ascii="Arial" w:hAnsi="Arial" w:cs="Arial"/>
                <w:sz w:val="22"/>
                <w:szCs w:val="22"/>
              </w:rPr>
              <w:br/>
              <w:t>Prezentacja trafnie omawia rzeczywiste zjawisko komunikacyjne; analiza fortunności aktu jest pogłębiona, spójna i oparta na poprawnym oraz swobodnym użyciu aparatu pojęciowego z zajęć.</w:t>
            </w:r>
          </w:p>
          <w:p w14:paraId="68DD67C8" w14:textId="77777777" w:rsidR="00F01958" w:rsidRPr="00F01958" w:rsidRDefault="00F01958" w:rsidP="00F0195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F01958">
              <w:rPr>
                <w:rFonts w:ascii="Arial" w:hAnsi="Arial" w:cs="Arial"/>
                <w:b/>
                <w:bCs/>
                <w:sz w:val="22"/>
                <w:szCs w:val="22"/>
              </w:rPr>
              <w:t>Dobry plus (4,5)</w:t>
            </w:r>
            <w:r w:rsidRPr="00F01958">
              <w:rPr>
                <w:rFonts w:ascii="Arial" w:hAnsi="Arial" w:cs="Arial"/>
                <w:sz w:val="22"/>
                <w:szCs w:val="22"/>
              </w:rPr>
              <w:br/>
              <w:t>Studium przypadku dobrane właściwie; analiza fortunności aktu poprawna i logiczna, z niewielkimi uproszczeniami w zastosowaniu pojęć teoretycznych.</w:t>
            </w:r>
          </w:p>
          <w:p w14:paraId="10E35194" w14:textId="77777777" w:rsidR="00F01958" w:rsidRPr="00F01958" w:rsidRDefault="00F01958" w:rsidP="00F0195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F01958">
              <w:rPr>
                <w:rFonts w:ascii="Arial" w:hAnsi="Arial" w:cs="Arial"/>
                <w:b/>
                <w:bCs/>
                <w:sz w:val="22"/>
                <w:szCs w:val="22"/>
              </w:rPr>
              <w:t>Dobry (4,0)</w:t>
            </w:r>
            <w:r w:rsidRPr="00F01958">
              <w:rPr>
                <w:rFonts w:ascii="Arial" w:hAnsi="Arial" w:cs="Arial"/>
                <w:sz w:val="22"/>
                <w:szCs w:val="22"/>
              </w:rPr>
              <w:br/>
              <w:t xml:space="preserve">Prezentacja odnosi się do realnego zjawiska komunikacyjnego; analiza </w:t>
            </w:r>
            <w:r w:rsidRPr="00F01958">
              <w:rPr>
                <w:rFonts w:ascii="Arial" w:hAnsi="Arial" w:cs="Arial"/>
                <w:sz w:val="22"/>
                <w:szCs w:val="22"/>
              </w:rPr>
              <w:lastRenderedPageBreak/>
              <w:t>fortunności aktu zasadniczo poprawna, lecz częściowo powierzchowna lub nie w pełni konsekwentna pojęciowo.</w:t>
            </w:r>
          </w:p>
          <w:p w14:paraId="7BBD6025" w14:textId="77777777" w:rsidR="00F01958" w:rsidRPr="00F01958" w:rsidRDefault="00F01958" w:rsidP="00F0195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F01958">
              <w:rPr>
                <w:rFonts w:ascii="Arial" w:hAnsi="Arial" w:cs="Arial"/>
                <w:b/>
                <w:bCs/>
                <w:sz w:val="22"/>
                <w:szCs w:val="22"/>
              </w:rPr>
              <w:t>Dostateczny plus (3,5)</w:t>
            </w:r>
            <w:r w:rsidRPr="00F01958">
              <w:rPr>
                <w:rFonts w:ascii="Arial" w:hAnsi="Arial" w:cs="Arial"/>
                <w:sz w:val="22"/>
                <w:szCs w:val="22"/>
              </w:rPr>
              <w:br/>
              <w:t>Studium przypadku opisane poprawnie, jednak analiza fortunności aktu ograniczona; aparat pojęciowy użyty wybiórczo i schematycznie.</w:t>
            </w:r>
          </w:p>
          <w:p w14:paraId="2B1E734A" w14:textId="77777777" w:rsidR="00F01958" w:rsidRPr="00F01958" w:rsidRDefault="00F01958" w:rsidP="00F0195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F01958">
              <w:rPr>
                <w:rFonts w:ascii="Arial" w:hAnsi="Arial" w:cs="Arial"/>
                <w:b/>
                <w:bCs/>
                <w:sz w:val="22"/>
                <w:szCs w:val="22"/>
              </w:rPr>
              <w:t>Dostateczny (3,0)</w:t>
            </w:r>
            <w:r w:rsidRPr="00F01958">
              <w:rPr>
                <w:rFonts w:ascii="Arial" w:hAnsi="Arial" w:cs="Arial"/>
                <w:sz w:val="22"/>
                <w:szCs w:val="22"/>
              </w:rPr>
              <w:br/>
              <w:t>Prezentacja spełnia minimalne wymagania; opis przypadku przeważa nad analizą, a pojęcia teoretyczne zastosowane są nieprecyzyjnie lub fragmentarycznie.</w:t>
            </w:r>
          </w:p>
          <w:p w14:paraId="4A399D7F" w14:textId="77777777" w:rsidR="00F01958" w:rsidRPr="00F01958" w:rsidRDefault="00F01958" w:rsidP="00F0195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F01958">
              <w:rPr>
                <w:rFonts w:ascii="Arial" w:hAnsi="Arial" w:cs="Arial"/>
                <w:b/>
                <w:bCs/>
                <w:sz w:val="22"/>
                <w:szCs w:val="22"/>
              </w:rPr>
              <w:t>Niedostateczny (2,0)</w:t>
            </w:r>
            <w:r w:rsidRPr="00F01958">
              <w:rPr>
                <w:rFonts w:ascii="Arial" w:hAnsi="Arial" w:cs="Arial"/>
                <w:sz w:val="22"/>
                <w:szCs w:val="22"/>
              </w:rPr>
              <w:br/>
              <w:t>Brak spójnego studium przypadku lub brak analizy fortunności aktu; aparat pojęciowy nieużyty lub użyty błędnie, co uniemożliwia merytoryczną ocenę prezentacji.</w:t>
            </w:r>
          </w:p>
          <w:p w14:paraId="77D25B15" w14:textId="705E77E5" w:rsidR="00F01958" w:rsidRDefault="00F01958" w:rsidP="002735DE">
            <w:pPr>
              <w:pStyle w:val="Zawartotabeli"/>
              <w:spacing w:before="57" w:after="57"/>
            </w:pPr>
          </w:p>
        </w:tc>
      </w:tr>
    </w:tbl>
    <w:p w14:paraId="18F8228D" w14:textId="77777777" w:rsidR="00446114" w:rsidRDefault="0044611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="00446114" w14:paraId="37E2B06F" w14:textId="77777777">
        <w:trPr>
          <w:trHeight w:val="213"/>
        </w:trPr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0252276F" w14:textId="77777777" w:rsidR="00446114" w:rsidRDefault="0074050B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70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</w:tcPr>
          <w:p w14:paraId="62B43F06" w14:textId="0BC9DF3F" w:rsidR="00446114" w:rsidRDefault="002735DE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="0074050B">
              <w:rPr>
                <w:rFonts w:ascii="Arial" w:hAnsi="Arial" w:cs="Arial"/>
                <w:sz w:val="22"/>
                <w:szCs w:val="22"/>
              </w:rPr>
              <w:t>rak</w:t>
            </w:r>
          </w:p>
        </w:tc>
      </w:tr>
    </w:tbl>
    <w:p w14:paraId="0E975158" w14:textId="77777777" w:rsidR="00446114" w:rsidRDefault="00446114">
      <w:pPr>
        <w:rPr>
          <w:rFonts w:ascii="Arial" w:hAnsi="Arial" w:cs="Arial"/>
          <w:sz w:val="22"/>
          <w:szCs w:val="22"/>
        </w:rPr>
      </w:pPr>
    </w:p>
    <w:p w14:paraId="5E18473A" w14:textId="77777777" w:rsidR="00446114" w:rsidRDefault="007405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14:paraId="647166FE" w14:textId="77777777" w:rsidR="00446114" w:rsidRDefault="0044611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446114" w14:paraId="598B080B" w14:textId="77777777">
        <w:trPr>
          <w:trHeight w:val="1136"/>
        </w:trPr>
        <w:tc>
          <w:tcPr>
            <w:tcW w:w="9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CB54E3" w14:textId="11ED8F55" w:rsidR="00446114" w:rsidRPr="00CE743F" w:rsidRDefault="0074050B" w:rsidP="00CE74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Pojęcie komunikowania</w:t>
            </w:r>
            <w:r w:rsidR="00CE743F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interpersonalnego i jego istota w zakresie kształtowania relacji międzyludzkich</w:t>
            </w:r>
            <w:r w:rsidR="00181813">
              <w:rPr>
                <w:rFonts w:ascii="Arial" w:eastAsia="Times New Roman" w:hAnsi="Arial" w:cs="Arial"/>
                <w:bCs/>
                <w:shd w:val="clear" w:color="auto" w:fill="FFFFFF"/>
              </w:rPr>
              <w:t>.</w:t>
            </w:r>
          </w:p>
          <w:p w14:paraId="02845F76" w14:textId="3672FCDE" w:rsidR="00446114" w:rsidRDefault="007405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Cztery płaszczyzny komunikowania. Płaszczyzna rzeczowa, apelu, relacji i samoprezentacji</w:t>
            </w:r>
            <w:r w:rsidR="00181813">
              <w:rPr>
                <w:rFonts w:ascii="Arial" w:eastAsia="Times New Roman" w:hAnsi="Arial" w:cs="Arial"/>
                <w:bCs/>
                <w:shd w:val="clear" w:color="auto" w:fill="FFFFFF"/>
              </w:rPr>
              <w:t>.</w:t>
            </w:r>
          </w:p>
          <w:p w14:paraId="685A3446" w14:textId="6B23338E" w:rsidR="00181813" w:rsidRDefault="00F01958" w:rsidP="001818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Motywacja, wiedza i umiejętności w komunikowaniu.</w:t>
            </w:r>
          </w:p>
          <w:p w14:paraId="32A72D68" w14:textId="3F3B6683" w:rsidR="00F01958" w:rsidRDefault="00F01958" w:rsidP="001818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Kompetencje w zakresie dobrego słuchania.</w:t>
            </w:r>
          </w:p>
          <w:p w14:paraId="67944682" w14:textId="77777777" w:rsidR="00181813" w:rsidRDefault="00181813" w:rsidP="001818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Komunikaty z podtekstem.</w:t>
            </w:r>
          </w:p>
          <w:p w14:paraId="4E172102" w14:textId="54BBF18D" w:rsidR="00181813" w:rsidRDefault="001818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Rozmowa jako fenomen w komunikacji międzyludzkiej.</w:t>
            </w:r>
          </w:p>
          <w:p w14:paraId="1CA1B765" w14:textId="05062992" w:rsidR="00181813" w:rsidRDefault="001818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Sztuka i zasada prowadzenia skutecznej rozmowy.</w:t>
            </w:r>
          </w:p>
          <w:p w14:paraId="2B4EE0EC" w14:textId="745BAC95" w:rsidR="00446114" w:rsidRDefault="007405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Bariery w procesie komunikowania interpersonalnego</w:t>
            </w:r>
            <w:r w:rsidR="00181813">
              <w:rPr>
                <w:rFonts w:ascii="Arial" w:eastAsia="Times New Roman" w:hAnsi="Arial" w:cs="Arial"/>
                <w:bCs/>
                <w:shd w:val="clear" w:color="auto" w:fill="FFFFFF"/>
              </w:rPr>
              <w:t>.</w:t>
            </w:r>
          </w:p>
          <w:p w14:paraId="0C179A47" w14:textId="7BF8CB75" w:rsidR="00446114" w:rsidRDefault="007405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Komunikowanie niewerbalne</w:t>
            </w:r>
            <w:r w:rsidR="00181813">
              <w:rPr>
                <w:rFonts w:ascii="Arial" w:eastAsia="Times New Roman" w:hAnsi="Arial" w:cs="Arial"/>
                <w:bCs/>
                <w:shd w:val="clear" w:color="auto" w:fill="FFFFFF"/>
              </w:rPr>
              <w:t>.</w:t>
            </w:r>
          </w:p>
          <w:p w14:paraId="0086466D" w14:textId="12A2471C" w:rsidR="00446114" w:rsidRDefault="007405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Gesty w komunikowaniu interpersonalnym</w:t>
            </w:r>
            <w:r w:rsidR="00181813">
              <w:rPr>
                <w:rFonts w:ascii="Arial" w:eastAsia="Times New Roman" w:hAnsi="Arial" w:cs="Arial"/>
                <w:bCs/>
                <w:shd w:val="clear" w:color="auto" w:fill="FFFFFF"/>
              </w:rPr>
              <w:t>.</w:t>
            </w:r>
          </w:p>
          <w:p w14:paraId="3A4872A7" w14:textId="768EBD88" w:rsidR="00446114" w:rsidRDefault="007405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Komunikowanie wizerunkowe, zasady budowania wizerunku</w:t>
            </w:r>
            <w:r w:rsidR="00181813">
              <w:rPr>
                <w:rFonts w:ascii="Arial" w:eastAsia="Times New Roman" w:hAnsi="Arial" w:cs="Arial"/>
                <w:bCs/>
                <w:shd w:val="clear" w:color="auto" w:fill="FFFFFF"/>
              </w:rPr>
              <w:t>.</w:t>
            </w:r>
          </w:p>
          <w:p w14:paraId="08634D36" w14:textId="5D0A0BBB" w:rsidR="00446114" w:rsidRDefault="007405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Autoprezentacja. Budowanie własnej wiarygodności</w:t>
            </w:r>
            <w:r w:rsidR="00181813">
              <w:rPr>
                <w:rFonts w:ascii="Arial" w:eastAsia="Times New Roman" w:hAnsi="Arial" w:cs="Arial"/>
                <w:bCs/>
                <w:shd w:val="clear" w:color="auto" w:fill="FFFFFF"/>
              </w:rPr>
              <w:t>.</w:t>
            </w:r>
          </w:p>
          <w:p w14:paraId="6495B5B4" w14:textId="64D8975D" w:rsidR="00446114" w:rsidRDefault="007405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Komunikowanie interpersonalne w sieci</w:t>
            </w:r>
            <w:r w:rsidR="00F01958">
              <w:rPr>
                <w:rFonts w:ascii="Arial" w:eastAsia="Times New Roman" w:hAnsi="Arial" w:cs="Arial"/>
                <w:bCs/>
                <w:shd w:val="clear" w:color="auto" w:fill="FFFFFF"/>
              </w:rPr>
              <w:t>.</w:t>
            </w:r>
          </w:p>
          <w:p w14:paraId="5E68B738" w14:textId="6433BA94" w:rsidR="00446114" w:rsidRDefault="007405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Kreowanie wizerunku w organizacji</w:t>
            </w:r>
            <w:r w:rsidR="00F01958">
              <w:rPr>
                <w:rFonts w:ascii="Arial" w:eastAsia="Times New Roman" w:hAnsi="Arial" w:cs="Arial"/>
                <w:bCs/>
                <w:shd w:val="clear" w:color="auto" w:fill="FFFFFF"/>
              </w:rPr>
              <w:t>.</w:t>
            </w:r>
          </w:p>
          <w:p w14:paraId="0CEF75E8" w14:textId="184EAA46" w:rsidR="00446114" w:rsidRPr="00F01958" w:rsidRDefault="0074050B" w:rsidP="00F0195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Wystąpienia publiczna, zasady, techniki</w:t>
            </w:r>
            <w:r w:rsidR="00F01958">
              <w:rPr>
                <w:rFonts w:ascii="Arial" w:eastAsia="Times New Roman" w:hAnsi="Arial" w:cs="Arial"/>
                <w:bCs/>
                <w:shd w:val="clear" w:color="auto" w:fill="FFFFFF"/>
              </w:rPr>
              <w:t>.</w:t>
            </w:r>
          </w:p>
        </w:tc>
      </w:tr>
    </w:tbl>
    <w:p w14:paraId="45C061C4" w14:textId="77777777" w:rsidR="00446114" w:rsidRDefault="00446114"/>
    <w:p w14:paraId="164B125C" w14:textId="77777777" w:rsidR="00446114" w:rsidRDefault="00446114">
      <w:pPr>
        <w:rPr>
          <w:rFonts w:ascii="Arial" w:hAnsi="Arial" w:cs="Arial"/>
          <w:sz w:val="22"/>
          <w:szCs w:val="22"/>
        </w:rPr>
      </w:pPr>
    </w:p>
    <w:p w14:paraId="590C14FC" w14:textId="77777777" w:rsidR="00446114" w:rsidRDefault="007405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14:paraId="3F8DDEEA" w14:textId="77777777" w:rsidR="00446114" w:rsidRDefault="0044611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446114" w14:paraId="67CAA3D7" w14:textId="77777777">
        <w:trPr>
          <w:trHeight w:val="704"/>
        </w:trPr>
        <w:tc>
          <w:tcPr>
            <w:tcW w:w="9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3BA03D" w14:textId="77777777" w:rsidR="00F01958" w:rsidRDefault="0074050B" w:rsidP="00F019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Nęcki,</w:t>
            </w:r>
            <w:r w:rsidR="00F01958">
              <w:rPr>
                <w:rFonts w:ascii="Arial" w:hAnsi="Arial" w:cs="Arial"/>
                <w:sz w:val="22"/>
                <w:szCs w:val="22"/>
              </w:rPr>
              <w:t xml:space="preserve"> Z., 2000,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sz w:val="22"/>
                <w:szCs w:val="22"/>
              </w:rPr>
              <w:t>Komunikacja międzyludzka</w:t>
            </w:r>
            <w:r>
              <w:rPr>
                <w:rFonts w:ascii="Arial" w:hAnsi="Arial" w:cs="Arial"/>
                <w:sz w:val="22"/>
                <w:szCs w:val="22"/>
              </w:rPr>
              <w:t>, Kraków.</w:t>
            </w:r>
          </w:p>
          <w:p w14:paraId="5C69F436" w14:textId="79821375" w:rsidR="00446114" w:rsidRPr="00F01958" w:rsidRDefault="0074050B" w:rsidP="00F019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Harwas-Napierała, </w:t>
            </w:r>
            <w:r w:rsidR="00F01958">
              <w:rPr>
                <w:rFonts w:ascii="Arial" w:hAnsi="Arial" w:cs="Arial"/>
                <w:sz w:val="22"/>
                <w:szCs w:val="22"/>
              </w:rPr>
              <w:t xml:space="preserve">B., 2008, </w:t>
            </w:r>
            <w:r>
              <w:rPr>
                <w:rFonts w:ascii="Arial" w:hAnsi="Arial" w:cs="Arial"/>
                <w:i/>
                <w:sz w:val="22"/>
                <w:szCs w:val="22"/>
              </w:rPr>
              <w:t>Komunikacja interpersonalna w rodzinie</w:t>
            </w:r>
            <w:r>
              <w:rPr>
                <w:rFonts w:ascii="Arial" w:hAnsi="Arial" w:cs="Arial"/>
                <w:sz w:val="22"/>
                <w:szCs w:val="22"/>
              </w:rPr>
              <w:t>, Poznań.</w:t>
            </w:r>
          </w:p>
        </w:tc>
      </w:tr>
    </w:tbl>
    <w:p w14:paraId="63FC6258" w14:textId="77777777" w:rsidR="00446114" w:rsidRDefault="00446114">
      <w:pPr>
        <w:rPr>
          <w:rFonts w:ascii="Arial" w:hAnsi="Arial" w:cs="Arial"/>
          <w:sz w:val="22"/>
          <w:szCs w:val="22"/>
        </w:rPr>
      </w:pPr>
    </w:p>
    <w:p w14:paraId="6455B1BE" w14:textId="77777777" w:rsidR="00446114" w:rsidRDefault="007405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uzupełniającej</w:t>
      </w:r>
    </w:p>
    <w:p w14:paraId="4690B5D1" w14:textId="77777777" w:rsidR="00446114" w:rsidRDefault="0044611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446114" w14:paraId="1A672216" w14:textId="77777777">
        <w:trPr>
          <w:trHeight w:val="1112"/>
        </w:trPr>
        <w:tc>
          <w:tcPr>
            <w:tcW w:w="9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E26C5B" w14:textId="6207F41E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Cenker, </w:t>
            </w:r>
            <w:r w:rsidR="00F01958">
              <w:rPr>
                <w:rFonts w:ascii="Arial" w:hAnsi="Arial" w:cs="Arial"/>
                <w:sz w:val="22"/>
                <w:szCs w:val="22"/>
              </w:rPr>
              <w:t xml:space="preserve">E., M., 2012, </w:t>
            </w:r>
            <w:r>
              <w:rPr>
                <w:rFonts w:ascii="Arial" w:hAnsi="Arial" w:cs="Arial"/>
                <w:i/>
                <w:sz w:val="22"/>
                <w:szCs w:val="22"/>
              </w:rPr>
              <w:t>Negocjacje jako forma komunikacji interpersonalnej</w:t>
            </w:r>
            <w:r>
              <w:rPr>
                <w:rFonts w:ascii="Arial" w:hAnsi="Arial" w:cs="Arial"/>
                <w:sz w:val="22"/>
                <w:szCs w:val="22"/>
              </w:rPr>
              <w:t>, Pozna</w:t>
            </w:r>
            <w:r w:rsidR="00F01958">
              <w:rPr>
                <w:rFonts w:ascii="Arial" w:hAnsi="Arial" w:cs="Arial"/>
                <w:sz w:val="22"/>
                <w:szCs w:val="22"/>
              </w:rPr>
              <w:t>ń.</w:t>
            </w:r>
          </w:p>
          <w:p w14:paraId="1963CE54" w14:textId="771B7336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Puczkowski</w:t>
            </w:r>
            <w:r w:rsidR="00F01958">
              <w:rPr>
                <w:rFonts w:ascii="Arial" w:hAnsi="Arial" w:cs="Arial"/>
                <w:sz w:val="22"/>
                <w:szCs w:val="22"/>
              </w:rPr>
              <w:t xml:space="preserve"> B.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F01958">
              <w:rPr>
                <w:rFonts w:ascii="Arial" w:hAnsi="Arial" w:cs="Arial"/>
                <w:sz w:val="22"/>
                <w:szCs w:val="22"/>
              </w:rPr>
              <w:t xml:space="preserve">2006, </w:t>
            </w:r>
            <w:r>
              <w:rPr>
                <w:rFonts w:ascii="Arial" w:hAnsi="Arial" w:cs="Arial"/>
                <w:i/>
                <w:sz w:val="22"/>
                <w:szCs w:val="22"/>
              </w:rPr>
              <w:t>Komunikacja interpersonalna w biznesie</w:t>
            </w:r>
            <w:r>
              <w:rPr>
                <w:rFonts w:ascii="Arial" w:hAnsi="Arial" w:cs="Arial"/>
                <w:sz w:val="22"/>
                <w:szCs w:val="22"/>
              </w:rPr>
              <w:t>, Olsztyn</w:t>
            </w:r>
            <w:r w:rsidR="00F0195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4EF3C3E" w14:textId="7EF8E0B0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Sikorski</w:t>
            </w:r>
            <w:r w:rsidR="00F01958">
              <w:rPr>
                <w:rFonts w:ascii="Arial" w:hAnsi="Arial" w:cs="Arial"/>
                <w:sz w:val="22"/>
                <w:szCs w:val="22"/>
              </w:rPr>
              <w:t xml:space="preserve"> W.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F01958">
              <w:rPr>
                <w:rFonts w:ascii="Arial" w:hAnsi="Arial" w:cs="Arial"/>
                <w:sz w:val="22"/>
                <w:szCs w:val="22"/>
              </w:rPr>
              <w:t xml:space="preserve">2011, </w:t>
            </w:r>
            <w:r>
              <w:rPr>
                <w:rFonts w:ascii="Arial" w:hAnsi="Arial" w:cs="Arial"/>
                <w:i/>
                <w:sz w:val="22"/>
                <w:szCs w:val="22"/>
              </w:rPr>
              <w:t>Niewerbalna komunikacja interpersonalna: doskonalenie przez trening</w:t>
            </w:r>
            <w:r>
              <w:rPr>
                <w:rFonts w:ascii="Arial" w:hAnsi="Arial" w:cs="Arial"/>
                <w:sz w:val="22"/>
                <w:szCs w:val="22"/>
              </w:rPr>
              <w:t>, Warszawa.</w:t>
            </w:r>
          </w:p>
          <w:p w14:paraId="08E6D431" w14:textId="63BA8828" w:rsidR="00446114" w:rsidRDefault="0074050B">
            <w:r>
              <w:rPr>
                <w:rFonts w:ascii="Arial" w:hAnsi="Arial" w:cs="Arial"/>
                <w:sz w:val="22"/>
                <w:szCs w:val="22"/>
              </w:rPr>
              <w:t xml:space="preserve">Miotk-Mrozowska, </w:t>
            </w:r>
            <w:r w:rsidR="00F01958">
              <w:rPr>
                <w:rFonts w:ascii="Arial" w:hAnsi="Arial" w:cs="Arial"/>
                <w:sz w:val="22"/>
                <w:szCs w:val="22"/>
              </w:rPr>
              <w:t xml:space="preserve">M., 2009, </w:t>
            </w:r>
            <w:r>
              <w:rPr>
                <w:rFonts w:ascii="Arial" w:hAnsi="Arial" w:cs="Arial"/>
                <w:i/>
                <w:sz w:val="22"/>
                <w:szCs w:val="22"/>
              </w:rPr>
              <w:t>Komunikacja interpersonalna w Internecie</w:t>
            </w:r>
            <w:r>
              <w:rPr>
                <w:rFonts w:ascii="Arial" w:hAnsi="Arial" w:cs="Arial"/>
                <w:sz w:val="22"/>
                <w:szCs w:val="22"/>
              </w:rPr>
              <w:t>, Bydgoszcz 2009.</w:t>
            </w:r>
          </w:p>
        </w:tc>
      </w:tr>
    </w:tbl>
    <w:p w14:paraId="01936802" w14:textId="77777777" w:rsidR="00446114" w:rsidRDefault="00446114">
      <w:pPr>
        <w:rPr>
          <w:rFonts w:ascii="Arial" w:hAnsi="Arial" w:cs="Arial"/>
          <w:sz w:val="22"/>
          <w:szCs w:val="22"/>
        </w:rPr>
      </w:pPr>
    </w:p>
    <w:p w14:paraId="0F09C92E" w14:textId="77777777" w:rsidR="00446114" w:rsidRDefault="0074050B">
      <w:pPr>
        <w:pStyle w:val="Tekstdymka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0577A2E3" w14:textId="77777777" w:rsidR="00446114" w:rsidRDefault="0044611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204"/>
      </w:tblGrid>
      <w:tr w:rsidR="00446114" w14:paraId="273D69FE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59B08DC8" w14:textId="77777777" w:rsidR="00446114" w:rsidRDefault="0074050B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Ilość godzin zajęć w kontakcie z prowadzącymi</w:t>
            </w: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653C1366" w14:textId="77777777" w:rsidR="00446114" w:rsidRDefault="0074050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Wykład</w:t>
            </w:r>
          </w:p>
        </w:tc>
        <w:tc>
          <w:tcPr>
            <w:tcW w:w="12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CC11B34" w14:textId="0BD94E47" w:rsidR="00446114" w:rsidRPr="00F01958" w:rsidRDefault="00F01958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-</w:t>
            </w:r>
          </w:p>
        </w:tc>
      </w:tr>
      <w:tr w:rsidR="00446114" w14:paraId="62458945" w14:textId="77777777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A17EF6A" w14:textId="77777777" w:rsidR="00446114" w:rsidRDefault="00446114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0348B3EA" w14:textId="77777777" w:rsidR="00446114" w:rsidRDefault="0074050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Konwersatorium (ćwiczenia, laboratorium itd.)</w:t>
            </w:r>
          </w:p>
        </w:tc>
        <w:tc>
          <w:tcPr>
            <w:tcW w:w="12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72ADBF8" w14:textId="754AD199" w:rsidR="00446114" w:rsidRPr="00F01958" w:rsidRDefault="0018181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F01958">
              <w:rPr>
                <w:rFonts w:ascii="Arial" w:eastAsia="Calibri" w:hAnsi="Arial" w:cs="Arial"/>
                <w:sz w:val="22"/>
                <w:szCs w:val="22"/>
              </w:rPr>
              <w:t>24</w:t>
            </w:r>
          </w:p>
        </w:tc>
      </w:tr>
      <w:tr w:rsidR="00446114" w14:paraId="34171478" w14:textId="77777777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0AFF42F" w14:textId="77777777" w:rsidR="00446114" w:rsidRDefault="00446114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193779EE" w14:textId="77777777" w:rsidR="00446114" w:rsidRDefault="0074050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Konsultacje indywidualne</w:t>
            </w:r>
          </w:p>
        </w:tc>
        <w:tc>
          <w:tcPr>
            <w:tcW w:w="12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04D648D" w14:textId="2A9CA015" w:rsidR="00446114" w:rsidRPr="00F01958" w:rsidRDefault="00F0195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446114" w14:paraId="67ABB315" w14:textId="77777777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4790F9E" w14:textId="77777777" w:rsidR="00446114" w:rsidRDefault="00446114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63590852" w14:textId="77777777" w:rsidR="00446114" w:rsidRDefault="0074050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Uczestnictwo w egzaminie/zaliczeniu</w:t>
            </w:r>
          </w:p>
        </w:tc>
        <w:tc>
          <w:tcPr>
            <w:tcW w:w="12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9A12F97" w14:textId="55B61880" w:rsidR="00446114" w:rsidRPr="00F01958" w:rsidRDefault="00F01958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-</w:t>
            </w:r>
          </w:p>
        </w:tc>
      </w:tr>
      <w:tr w:rsidR="00446114" w14:paraId="74296825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10216CD" w14:textId="77777777" w:rsidR="00446114" w:rsidRDefault="0074050B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08319F14" w14:textId="77777777" w:rsidR="00446114" w:rsidRDefault="0074050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Lektura w ramach przygotowania do zajęć</w:t>
            </w:r>
          </w:p>
        </w:tc>
        <w:tc>
          <w:tcPr>
            <w:tcW w:w="12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2B06541" w14:textId="2FFE0D77" w:rsidR="00446114" w:rsidRPr="00F01958" w:rsidRDefault="00F0195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F01958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</w:t>
            </w:r>
          </w:p>
        </w:tc>
      </w:tr>
      <w:tr w:rsidR="00446114" w14:paraId="2354E8A8" w14:textId="77777777">
        <w:trPr>
          <w:cantSplit/>
          <w:trHeight w:val="710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38D4541" w14:textId="77777777" w:rsidR="00446114" w:rsidRDefault="00446114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0DA6CB86" w14:textId="77777777" w:rsidR="00446114" w:rsidRDefault="0074050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Przygotowanie krótkiej pracy pisemnej lub referatu po zapoznaniu się z niezbędną literaturą przedmiotu</w:t>
            </w:r>
          </w:p>
        </w:tc>
        <w:tc>
          <w:tcPr>
            <w:tcW w:w="12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2DA7F5D" w14:textId="45D6BC4B" w:rsidR="00446114" w:rsidRPr="00F01958" w:rsidRDefault="00F01958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-</w:t>
            </w:r>
          </w:p>
        </w:tc>
      </w:tr>
      <w:tr w:rsidR="00446114" w14:paraId="289146C5" w14:textId="77777777">
        <w:trPr>
          <w:cantSplit/>
          <w:trHeight w:val="731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B6E2EA8" w14:textId="77777777" w:rsidR="00446114" w:rsidRDefault="00446114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1D008A4C" w14:textId="0B634F4A" w:rsidR="00446114" w:rsidRDefault="0074050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Przygotowanie projektu lub prezentacji na podany temat</w:t>
            </w:r>
          </w:p>
        </w:tc>
        <w:tc>
          <w:tcPr>
            <w:tcW w:w="12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8C63FFB" w14:textId="6F9A41C0" w:rsidR="00446114" w:rsidRPr="00F01958" w:rsidRDefault="00F52C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F01958">
              <w:rPr>
                <w:rFonts w:ascii="Arial" w:hAnsi="Arial" w:cs="Arial"/>
              </w:rPr>
              <w:t>1</w:t>
            </w:r>
            <w:r w:rsidR="00F01958">
              <w:rPr>
                <w:rFonts w:ascii="Arial" w:hAnsi="Arial" w:cs="Arial"/>
              </w:rPr>
              <w:t>3</w:t>
            </w:r>
          </w:p>
        </w:tc>
      </w:tr>
      <w:tr w:rsidR="00446114" w14:paraId="667F01C3" w14:textId="77777777">
        <w:trPr>
          <w:cantSplit/>
          <w:trHeight w:val="365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6854AB16" w14:textId="77777777" w:rsidR="00446114" w:rsidRDefault="00446114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13345BB0" w14:textId="77777777" w:rsidR="00446114" w:rsidRDefault="0074050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Przygotowanie do egzaminu</w:t>
            </w:r>
          </w:p>
        </w:tc>
        <w:tc>
          <w:tcPr>
            <w:tcW w:w="12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AAE299B" w14:textId="5A026242" w:rsidR="00446114" w:rsidRPr="00F01958" w:rsidRDefault="00F01958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-</w:t>
            </w:r>
          </w:p>
        </w:tc>
      </w:tr>
      <w:tr w:rsidR="00446114" w14:paraId="26E7D0AA" w14:textId="77777777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173899B" w14:textId="77777777" w:rsidR="00446114" w:rsidRDefault="0074050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Ogółem bilans czasu pracy</w:t>
            </w:r>
          </w:p>
        </w:tc>
        <w:tc>
          <w:tcPr>
            <w:tcW w:w="12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872CB23" w14:textId="752B3C93" w:rsidR="00446114" w:rsidRPr="00F01958" w:rsidRDefault="0052445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F01958">
              <w:rPr>
                <w:rFonts w:ascii="Arial" w:eastAsia="Calibri" w:hAnsi="Arial" w:cs="Arial"/>
                <w:sz w:val="22"/>
                <w:szCs w:val="22"/>
              </w:rPr>
              <w:t>50</w:t>
            </w:r>
          </w:p>
        </w:tc>
      </w:tr>
      <w:tr w:rsidR="00446114" w14:paraId="5BB88EB8" w14:textId="77777777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63CC028" w14:textId="77777777" w:rsidR="00446114" w:rsidRDefault="0074050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Ilość punktów ECTS w zależności od przyjętego przelicznika</w:t>
            </w:r>
          </w:p>
        </w:tc>
        <w:tc>
          <w:tcPr>
            <w:tcW w:w="12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3A4936E" w14:textId="04B4CCC1" w:rsidR="00446114" w:rsidRPr="00F01958" w:rsidRDefault="0018181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F01958">
              <w:rPr>
                <w:rFonts w:ascii="Arial" w:eastAsia="Calibri" w:hAnsi="Arial" w:cs="Arial"/>
                <w:sz w:val="22"/>
                <w:szCs w:val="22"/>
              </w:rPr>
              <w:t>2</w:t>
            </w:r>
          </w:p>
        </w:tc>
      </w:tr>
    </w:tbl>
    <w:p w14:paraId="524805AE" w14:textId="77777777" w:rsidR="00446114" w:rsidRDefault="00446114">
      <w:pPr>
        <w:pStyle w:val="Tekstdymka1"/>
        <w:rPr>
          <w:rFonts w:ascii="Arial" w:hAnsi="Arial" w:cs="Arial"/>
          <w:sz w:val="22"/>
          <w:szCs w:val="22"/>
        </w:rPr>
      </w:pPr>
    </w:p>
    <w:p w14:paraId="300EC013" w14:textId="77777777" w:rsidR="009B4C0A" w:rsidRDefault="009B4C0A">
      <w:pPr>
        <w:pStyle w:val="Tekstdymka1"/>
        <w:spacing w:line="360" w:lineRule="auto"/>
      </w:pPr>
    </w:p>
    <w:sectPr w:rsidR="009B4C0A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1134" w:bottom="1134" w:left="1134" w:header="454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5C131" w14:textId="77777777" w:rsidR="00D229BF" w:rsidRDefault="00D229BF">
      <w:r>
        <w:separator/>
      </w:r>
    </w:p>
  </w:endnote>
  <w:endnote w:type="continuationSeparator" w:id="0">
    <w:p w14:paraId="3FA8F138" w14:textId="77777777" w:rsidR="00D229BF" w:rsidRDefault="00D22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BB2D6" w14:textId="77777777" w:rsidR="00446114" w:rsidRDefault="0044611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BC972" w14:textId="74DA3545" w:rsidR="00446114" w:rsidRDefault="0074050B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F52C54">
      <w:rPr>
        <w:noProof/>
      </w:rPr>
      <w:t>4</w:t>
    </w:r>
    <w:r>
      <w:fldChar w:fldCharType="end"/>
    </w:r>
  </w:p>
  <w:p w14:paraId="182BE50C" w14:textId="77777777" w:rsidR="00446114" w:rsidRDefault="0044611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216DD" w14:textId="77777777" w:rsidR="00446114" w:rsidRDefault="004461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D15FE" w14:textId="77777777" w:rsidR="00D229BF" w:rsidRDefault="00D229BF">
      <w:r>
        <w:separator/>
      </w:r>
    </w:p>
  </w:footnote>
  <w:footnote w:type="continuationSeparator" w:id="0">
    <w:p w14:paraId="239FA3FB" w14:textId="77777777" w:rsidR="00D229BF" w:rsidRDefault="00D22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8CFB4" w14:textId="77777777" w:rsidR="00446114" w:rsidRDefault="00446114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4591A" w14:textId="77777777" w:rsidR="00446114" w:rsidRDefault="004461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Cs/>
        <w:shd w:val="clear" w:color="auto" w:fill="FFFFFF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</w:abstractNum>
  <w:num w:numId="1" w16cid:durableId="1679699138">
    <w:abstractNumId w:val="0"/>
  </w:num>
  <w:num w:numId="2" w16cid:durableId="1892187713">
    <w:abstractNumId w:val="1"/>
  </w:num>
  <w:num w:numId="3" w16cid:durableId="2766478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C5E"/>
    <w:rsid w:val="00181813"/>
    <w:rsid w:val="002735DE"/>
    <w:rsid w:val="002A0944"/>
    <w:rsid w:val="002A6420"/>
    <w:rsid w:val="00324A95"/>
    <w:rsid w:val="003C3C5E"/>
    <w:rsid w:val="00446114"/>
    <w:rsid w:val="004F213E"/>
    <w:rsid w:val="0052445E"/>
    <w:rsid w:val="0074050B"/>
    <w:rsid w:val="008C51B9"/>
    <w:rsid w:val="00901B20"/>
    <w:rsid w:val="009571BB"/>
    <w:rsid w:val="009A780A"/>
    <w:rsid w:val="009B4C0A"/>
    <w:rsid w:val="00BC3292"/>
    <w:rsid w:val="00CD40D9"/>
    <w:rsid w:val="00CE743F"/>
    <w:rsid w:val="00D229BF"/>
    <w:rsid w:val="00DA04AF"/>
    <w:rsid w:val="00DC535B"/>
    <w:rsid w:val="00E91E39"/>
    <w:rsid w:val="00F01958"/>
    <w:rsid w:val="00F135F0"/>
    <w:rsid w:val="00F52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FB50058"/>
  <w15:chartTrackingRefBased/>
  <w15:docId w15:val="{4D4BCEB4-6601-4C0D-A643-90BF2A8BC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sz w:val="14"/>
      <w:szCs w:val="14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0"/>
    </w:rPr>
  </w:style>
  <w:style w:type="character" w:customStyle="1" w:styleId="WW8Num3z1">
    <w:name w:val="WW8Num3z1"/>
    <w:rPr>
      <w:rFonts w:ascii="Courier New" w:hAnsi="Courier New" w:cs="Courier New" w:hint="default"/>
      <w:sz w:val="20"/>
    </w:rPr>
  </w:style>
  <w:style w:type="character" w:customStyle="1" w:styleId="WW8Num3z2">
    <w:name w:val="WW8Num3z2"/>
    <w:rPr>
      <w:rFonts w:ascii="Wingdings" w:hAnsi="Wingdings" w:cs="Wingdings" w:hint="default"/>
      <w:sz w:val="20"/>
    </w:rPr>
  </w:style>
  <w:style w:type="character" w:customStyle="1" w:styleId="WW8Num4z0">
    <w:name w:val="WW8Num4z0"/>
    <w:rPr>
      <w:rFonts w:hint="default"/>
      <w:bCs/>
      <w:shd w:val="clear" w:color="auto" w:fill="FFFFFF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Arial" w:hAnsi="Arial" w:cs="Arial" w:hint="default"/>
      <w:sz w:val="22"/>
      <w:szCs w:val="22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  <w:b w:val="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hAnsi="Times New Roman" w:cs="Times New Roman" w:hint="default"/>
      <w:sz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styleId="Numerstrony">
    <w:name w:val="page number"/>
    <w:rPr>
      <w:sz w:val="14"/>
      <w:szCs w:val="1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character" w:customStyle="1" w:styleId="PlandokumentuZnak">
    <w:name w:val="Plan dokumentu Znak"/>
    <w:rPr>
      <w:rFonts w:ascii="Tahoma" w:hAnsi="Tahoma" w:cs="Tahoma"/>
      <w:sz w:val="16"/>
      <w:szCs w:val="16"/>
    </w:rPr>
  </w:style>
  <w:style w:type="character" w:styleId="Wyrnieniedelikatne">
    <w:name w:val="Subtle Emphasis"/>
    <w:qFormat/>
    <w:rPr>
      <w:i/>
      <w:iCs/>
      <w:color w:val="808080"/>
    </w:rPr>
  </w:style>
  <w:style w:type="character" w:customStyle="1" w:styleId="shorttext">
    <w:name w:val="short_text"/>
  </w:style>
  <w:style w:type="character" w:customStyle="1" w:styleId="hps">
    <w:name w:val="hps"/>
  </w:style>
  <w:style w:type="character" w:customStyle="1" w:styleId="Nagwek2Znak">
    <w:name w:val="Nagłówek 2 Znak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styleId="Hipercze">
    <w:name w:val="Hyperlink"/>
    <w:rPr>
      <w:color w:val="0000FF"/>
      <w:u w:val="single"/>
    </w:rPr>
  </w:style>
  <w:style w:type="character" w:customStyle="1" w:styleId="highlight">
    <w:name w:val="highlight"/>
  </w:style>
  <w:style w:type="character" w:styleId="UyteHipercze">
    <w:name w:val="FollowedHyperlink"/>
    <w:rPr>
      <w:color w:val="954F72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Plandokumentu">
    <w:name w:val="Plan dokumentu"/>
    <w:basedOn w:val="Normalny"/>
    <w:rPr>
      <w:rFonts w:ascii="Tahoma" w:hAnsi="Tahoma" w:cs="Tahoma"/>
      <w:sz w:val="16"/>
      <w:szCs w:val="16"/>
      <w:lang w:val="x-none"/>
    </w:rPr>
  </w:style>
  <w:style w:type="paragraph" w:styleId="Bezodstpw">
    <w:name w:val="No Spacing"/>
    <w:qFormat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Akapitzlist">
    <w:name w:val="List Paragraph"/>
    <w:basedOn w:val="Normalny"/>
    <w:qFormat/>
    <w:pPr>
      <w:widowControl/>
      <w:suppressAutoHyphens w:val="0"/>
      <w:autoSpaceDE/>
      <w:spacing w:after="160" w:line="256" w:lineRule="auto"/>
      <w:ind w:left="720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31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969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/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Krzysztof Waśkowski</cp:lastModifiedBy>
  <cp:revision>3</cp:revision>
  <cp:lastPrinted>2020-10-08T11:28:00Z</cp:lastPrinted>
  <dcterms:created xsi:type="dcterms:W3CDTF">2026-02-09T16:02:00Z</dcterms:created>
  <dcterms:modified xsi:type="dcterms:W3CDTF">2026-02-09T16:34:00Z</dcterms:modified>
</cp:coreProperties>
</file>